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E15FE2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1114C8" w:rsidRDefault="00430D4C" w:rsidP="007F5397">
      <w:pPr>
        <w:spacing w:after="0" w:line="240" w:lineRule="auto"/>
        <w:jc w:val="right"/>
        <w:rPr>
          <w:rFonts w:ascii="Times New Roman" w:hAnsi="Times New Roman"/>
        </w:rPr>
      </w:pPr>
      <w:r w:rsidRPr="00E3100A">
        <w:rPr>
          <w:rFonts w:ascii="Times New Roman" w:hAnsi="Times New Roman"/>
        </w:rPr>
        <w:t>тел</w:t>
      </w:r>
      <w:r w:rsidRPr="001114C8">
        <w:rPr>
          <w:rFonts w:ascii="Times New Roman" w:hAnsi="Times New Roman"/>
        </w:rPr>
        <w:t>. (8471</w:t>
      </w:r>
      <w:r w:rsidR="00654817" w:rsidRPr="001114C8">
        <w:rPr>
          <w:rFonts w:ascii="Times New Roman" w:hAnsi="Times New Roman"/>
        </w:rPr>
        <w:t>43</w:t>
      </w:r>
      <w:r w:rsidRPr="001114C8">
        <w:rPr>
          <w:rFonts w:ascii="Times New Roman" w:hAnsi="Times New Roman"/>
        </w:rPr>
        <w:t xml:space="preserve">)  </w:t>
      </w:r>
      <w:r w:rsidR="00654817" w:rsidRPr="001114C8">
        <w:rPr>
          <w:rFonts w:ascii="Times New Roman" w:hAnsi="Times New Roman"/>
        </w:rPr>
        <w:t>2-25-78</w:t>
      </w:r>
      <w:r w:rsidRPr="001114C8">
        <w:rPr>
          <w:rFonts w:ascii="Times New Roman" w:hAnsi="Times New Roman"/>
        </w:rPr>
        <w:t>,</w:t>
      </w:r>
    </w:p>
    <w:p w:rsidR="00430D4C" w:rsidRPr="001114C8" w:rsidRDefault="00430D4C" w:rsidP="00430D4C">
      <w:pPr>
        <w:spacing w:after="0"/>
        <w:jc w:val="right"/>
        <w:rPr>
          <w:rFonts w:ascii="Times New Roman" w:hAnsi="Times New Roman"/>
        </w:rPr>
      </w:pPr>
      <w:r w:rsidRPr="001114C8">
        <w:rPr>
          <w:rFonts w:ascii="Times New Roman" w:hAnsi="Times New Roman"/>
        </w:rPr>
        <w:t>(</w:t>
      </w:r>
      <w:r w:rsidR="00654817" w:rsidRPr="001114C8">
        <w:rPr>
          <w:rFonts w:ascii="Times New Roman" w:hAnsi="Times New Roman"/>
        </w:rPr>
        <w:t>847143</w:t>
      </w:r>
      <w:r w:rsidRPr="001114C8">
        <w:rPr>
          <w:rFonts w:ascii="Times New Roman" w:hAnsi="Times New Roman"/>
        </w:rPr>
        <w:t xml:space="preserve">)  </w:t>
      </w:r>
      <w:r w:rsidR="00654817" w:rsidRPr="001114C8">
        <w:rPr>
          <w:rFonts w:ascii="Times New Roman" w:hAnsi="Times New Roman"/>
        </w:rPr>
        <w:t>2-25-57</w:t>
      </w:r>
    </w:p>
    <w:p w:rsidR="00654817" w:rsidRPr="001114C8" w:rsidRDefault="00430D4C" w:rsidP="00430D4C">
      <w:pPr>
        <w:spacing w:after="0"/>
        <w:jc w:val="right"/>
        <w:rPr>
          <w:rFonts w:ascii="Times New Roman" w:hAnsi="Times New Roman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1114C8">
        <w:rPr>
          <w:rFonts w:ascii="Times New Roman" w:hAnsi="Times New Roman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1114C8">
        <w:rPr>
          <w:rFonts w:ascii="Times New Roman" w:hAnsi="Times New Roman"/>
        </w:rPr>
        <w:t xml:space="preserve">: </w:t>
      </w:r>
      <w:proofErr w:type="spellStart"/>
      <w:r w:rsidR="00654817" w:rsidRPr="00654817">
        <w:rPr>
          <w:rFonts w:ascii="Times New Roman" w:hAnsi="Times New Roman"/>
          <w:lang w:val="en-US"/>
        </w:rPr>
        <w:t>gorodsudgha</w:t>
      </w:r>
      <w:proofErr w:type="spellEnd"/>
      <w:r w:rsidR="00654817" w:rsidRPr="001114C8">
        <w:rPr>
          <w:rFonts w:ascii="Times New Roman" w:hAnsi="Times New Roman"/>
        </w:rPr>
        <w:t>@</w:t>
      </w:r>
      <w:proofErr w:type="spellStart"/>
      <w:r w:rsidR="00654817" w:rsidRPr="00654817">
        <w:rPr>
          <w:rFonts w:ascii="Times New Roman" w:hAnsi="Times New Roman"/>
          <w:lang w:val="en-US"/>
        </w:rPr>
        <w:t>yandex</w:t>
      </w:r>
      <w:proofErr w:type="spellEnd"/>
      <w:r w:rsidR="00654817" w:rsidRPr="001114C8">
        <w:rPr>
          <w:rFonts w:ascii="Times New Roman" w:hAnsi="Times New Roman"/>
        </w:rPr>
        <w:t>.</w:t>
      </w:r>
      <w:proofErr w:type="spellStart"/>
      <w:r w:rsidR="00654817" w:rsidRPr="00654817">
        <w:rPr>
          <w:rFonts w:ascii="Times New Roman" w:hAnsi="Times New Roman"/>
          <w:lang w:val="en-US"/>
        </w:rPr>
        <w:t>ru</w:t>
      </w:r>
      <w:proofErr w:type="spellEnd"/>
      <w:r w:rsidR="00654817" w:rsidRPr="001114C8">
        <w:rPr>
          <w:rFonts w:ascii="Times New Roman" w:hAnsi="Times New Roman"/>
        </w:rPr>
        <w:t xml:space="preserve"> </w:t>
      </w:r>
    </w:p>
    <w:p w:rsidR="00430D4C" w:rsidRPr="00E15FE2" w:rsidRDefault="00430D4C" w:rsidP="00430D4C">
      <w:pPr>
        <w:spacing w:after="0"/>
        <w:jc w:val="right"/>
        <w:rPr>
          <w:rFonts w:ascii="Times New Roman" w:hAnsi="Times New Roman"/>
        </w:rPr>
      </w:pPr>
      <w:r w:rsidRPr="001114C8">
        <w:rPr>
          <w:rFonts w:ascii="Times New Roman" w:hAnsi="Times New Roman"/>
        </w:rPr>
        <w:t>«</w:t>
      </w:r>
      <w:r w:rsidR="00E15FE2" w:rsidRPr="001114C8">
        <w:rPr>
          <w:rFonts w:ascii="Times New Roman" w:hAnsi="Times New Roman"/>
        </w:rPr>
        <w:t>22</w:t>
      </w:r>
      <w:r w:rsidRPr="001114C8">
        <w:rPr>
          <w:rFonts w:ascii="Times New Roman" w:hAnsi="Times New Roman"/>
        </w:rPr>
        <w:t>»</w:t>
      </w:r>
      <w:r w:rsidR="00E15FE2">
        <w:rPr>
          <w:rFonts w:ascii="Times New Roman" w:hAnsi="Times New Roman"/>
        </w:rPr>
        <w:t xml:space="preserve"> марта </w:t>
      </w:r>
      <w:r w:rsidRPr="001114C8">
        <w:rPr>
          <w:rFonts w:ascii="Times New Roman" w:hAnsi="Times New Roman"/>
        </w:rPr>
        <w:t>20</w:t>
      </w:r>
      <w:r w:rsidR="00B63AC3" w:rsidRPr="001114C8">
        <w:rPr>
          <w:rFonts w:ascii="Times New Roman" w:hAnsi="Times New Roman"/>
        </w:rPr>
        <w:t>2</w:t>
      </w:r>
      <w:r w:rsidR="00E15FE2">
        <w:rPr>
          <w:rFonts w:ascii="Times New Roman" w:hAnsi="Times New Roman"/>
        </w:rPr>
        <w:t>2</w:t>
      </w:r>
    </w:p>
    <w:p w:rsidR="00430D4C" w:rsidRPr="001114C8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85745D">
        <w:rPr>
          <w:rFonts w:ascii="Times New Roman" w:hAnsi="Times New Roman"/>
          <w:sz w:val="24"/>
          <w:szCs w:val="24"/>
        </w:rPr>
        <w:t>ул</w:t>
      </w:r>
      <w:proofErr w:type="gramStart"/>
      <w:r w:rsidR="0085745D">
        <w:rPr>
          <w:rFonts w:ascii="Times New Roman" w:hAnsi="Times New Roman"/>
          <w:sz w:val="24"/>
          <w:szCs w:val="24"/>
        </w:rPr>
        <w:t>.Щ</w:t>
      </w:r>
      <w:proofErr w:type="gramEnd"/>
      <w:r w:rsidR="0085745D">
        <w:rPr>
          <w:rFonts w:ascii="Times New Roman" w:hAnsi="Times New Roman"/>
          <w:sz w:val="24"/>
          <w:szCs w:val="24"/>
        </w:rPr>
        <w:t>епкина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5745D">
        <w:rPr>
          <w:rFonts w:ascii="Times New Roman" w:hAnsi="Times New Roman"/>
          <w:sz w:val="24"/>
          <w:szCs w:val="24"/>
        </w:rPr>
        <w:t>44д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85745D">
        <w:rPr>
          <w:rFonts w:ascii="Times New Roman" w:hAnsi="Times New Roman"/>
          <w:sz w:val="24"/>
          <w:szCs w:val="24"/>
        </w:rPr>
        <w:t>90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371E2">
        <w:rPr>
          <w:rFonts w:ascii="Times New Roman" w:hAnsi="Times New Roman"/>
          <w:sz w:val="24"/>
          <w:szCs w:val="24"/>
        </w:rPr>
        <w:t>2</w:t>
      </w:r>
      <w:r w:rsidR="0085745D">
        <w:rPr>
          <w:rFonts w:ascii="Times New Roman" w:hAnsi="Times New Roman"/>
          <w:sz w:val="24"/>
          <w:szCs w:val="24"/>
        </w:rPr>
        <w:t>1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4214E3">
        <w:rPr>
          <w:rFonts w:ascii="Times New Roman" w:hAnsi="Times New Roman"/>
          <w:sz w:val="24"/>
          <w:szCs w:val="24"/>
        </w:rPr>
        <w:t>да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>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5745D">
        <w:rPr>
          <w:rFonts w:ascii="Times New Roman" w:hAnsi="Times New Roman"/>
          <w:sz w:val="24"/>
          <w:szCs w:val="24"/>
          <w:u w:val="single"/>
        </w:rPr>
        <w:t>362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bookmarkStart w:id="0" w:name="_GoBack"/>
      <w:bookmarkEnd w:id="0"/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="004214E3">
        <w:rPr>
          <w:rFonts w:ascii="Times New Roman" w:hAnsi="Times New Roman"/>
          <w:sz w:val="24"/>
          <w:szCs w:val="24"/>
        </w:rPr>
        <w:t>2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85745D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85745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114C8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214E3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25C94"/>
    <w:rsid w:val="00630E2F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5745D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15FE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15F60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31743-1490-495A-A051-5D2DA91D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2022-03-30T13:35:00Z</dcterms:modified>
</cp:coreProperties>
</file>